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DF1979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7968"/>
        </w:pict>
      </w:r>
      <w:r>
        <w:rPr>
          <w:b/>
          <w:noProof/>
          <w:sz w:val="32"/>
          <w:szCs w:val="32"/>
        </w:rPr>
        <w:pict>
          <v:rect id="_x0000_s1026" style="position:absolute;margin-left:27pt;margin-top:18pt;width:423pt;height:63pt;z-index:251641344" filled="f" stroked="f">
            <v:textbox style="mso-next-textbox:#_x0000_s1026">
              <w:txbxContent>
                <w:p w:rsidR="00E73CFD" w:rsidRDefault="00E73CFD" w:rsidP="00E73CFD">
                  <w:pPr>
                    <w:ind w:left="144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Отдел</w:t>
                  </w:r>
                  <w:r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</w:p>
                <w:p w:rsidR="00E73CFD" w:rsidRDefault="00E73CFD" w:rsidP="00E73CFD">
                  <w:pPr>
                    <w:ind w:left="10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DF1979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2368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DF1979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3392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6B0392" w:rsidRDefault="00B0248B" w:rsidP="00571664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г. Новокубанск</w:t>
                  </w:r>
                  <w:r w:rsidR="00BC38CE">
                    <w:rPr>
                      <w:i/>
                      <w:sz w:val="32"/>
                      <w:szCs w:val="32"/>
                      <w:u w:val="single"/>
                    </w:rPr>
                    <w:t>,</w:t>
                  </w:r>
                  <w:r w:rsidR="009E153A">
                    <w:rPr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F911E5">
                    <w:rPr>
                      <w:i/>
                      <w:sz w:val="32"/>
                      <w:szCs w:val="32"/>
                      <w:u w:val="single"/>
                    </w:rPr>
                    <w:t>ул</w:t>
                  </w:r>
                  <w:proofErr w:type="gramStart"/>
                  <w:r w:rsidR="00F911E5">
                    <w:rPr>
                      <w:i/>
                      <w:sz w:val="32"/>
                      <w:szCs w:val="32"/>
                      <w:u w:val="single"/>
                    </w:rPr>
                    <w:t>.</w:t>
                  </w:r>
                  <w:r w:rsidR="00972E66">
                    <w:rPr>
                      <w:i/>
                      <w:sz w:val="32"/>
                      <w:szCs w:val="32"/>
                      <w:u w:val="single"/>
                    </w:rPr>
                    <w:t>В</w:t>
                  </w:r>
                  <w:proofErr w:type="gramEnd"/>
                  <w:r w:rsidR="00972E66">
                    <w:rPr>
                      <w:i/>
                      <w:sz w:val="32"/>
                      <w:szCs w:val="32"/>
                      <w:u w:val="single"/>
                    </w:rPr>
                    <w:t>ойкова, 40</w:t>
                  </w:r>
                  <w:r w:rsidR="003A0916">
                    <w:rPr>
                      <w:i/>
                      <w:sz w:val="32"/>
                      <w:szCs w:val="32"/>
                      <w:u w:val="single"/>
                    </w:rPr>
                    <w:t>/1</w:t>
                  </w:r>
                </w:p>
                <w:p w:rsidR="004A0C99" w:rsidRPr="00812076" w:rsidRDefault="00972E66" w:rsidP="00812076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КН </w:t>
                  </w:r>
                  <w:r w:rsidR="005F4DDE">
                    <w:rPr>
                      <w:i/>
                      <w:sz w:val="32"/>
                      <w:szCs w:val="32"/>
                      <w:u w:val="single"/>
                    </w:rPr>
                    <w:t>23:21:0401008:1512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DF1979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4416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571664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DF1979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5440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5F4DDE">
                    <w:rPr>
                      <w:b/>
                      <w:i/>
                      <w:sz w:val="32"/>
                      <w:szCs w:val="32"/>
                      <w:u w:val="single"/>
                    </w:rPr>
                    <w:t>06 04 </w:t>
                  </w:r>
                  <w:r w:rsidR="006B3FB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C92E48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5F4DDE">
                    <w:rPr>
                      <w:b/>
                      <w:i/>
                      <w:sz w:val="32"/>
                      <w:szCs w:val="32"/>
                      <w:u w:val="single"/>
                    </w:rPr>
                    <w:t>6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C92E48">
                    <w:rPr>
                      <w:b/>
                      <w:i/>
                      <w:sz w:val="32"/>
                      <w:szCs w:val="32"/>
                      <w:u w:val="single"/>
                    </w:rPr>
                    <w:t>8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DF1979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6464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отдела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9E231A">
                    <w:rPr>
                      <w:sz w:val="24"/>
                      <w:szCs w:val="24"/>
                    </w:rPr>
                    <w:t>Е.А.</w:t>
                  </w:r>
                  <w:r w:rsidR="005F4DDE">
                    <w:rPr>
                      <w:sz w:val="24"/>
                      <w:szCs w:val="24"/>
                    </w:rPr>
                    <w:t> </w:t>
                  </w:r>
                  <w:r w:rsidR="009E231A">
                    <w:rPr>
                      <w:sz w:val="24"/>
                      <w:szCs w:val="24"/>
                    </w:rPr>
                    <w:t>Цыганкова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DF1979" w:rsidP="00E73CFD">
      <w:pPr>
        <w:rPr>
          <w:i/>
          <w:sz w:val="32"/>
          <w:szCs w:val="32"/>
        </w:rPr>
      </w:pPr>
      <w:r w:rsidRPr="00DF1979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7488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C92E48">
                    <w:t>8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DF1979" w:rsidP="0036065F">
      <w:pPr>
        <w:rPr>
          <w:i/>
          <w:sz w:val="32"/>
          <w:szCs w:val="32"/>
        </w:rPr>
      </w:pPr>
      <w:r w:rsidRPr="00DF1979">
        <w:rPr>
          <w:noProof/>
          <w:sz w:val="28"/>
          <w:szCs w:val="28"/>
        </w:rPr>
        <w:lastRenderedPageBreak/>
        <w:pict>
          <v:rect id="_x0000_s1081" style="position:absolute;margin-left:-18pt;margin-top:9pt;width:531pt;height:769.5pt;z-index:-251660800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B64211" w:rsidP="00FD6720">
      <w:pPr>
        <w:ind w:left="720"/>
        <w:rPr>
          <w:b/>
          <w:i/>
          <w:sz w:val="32"/>
          <w:szCs w:val="32"/>
        </w:rPr>
      </w:pPr>
      <w:r>
        <w:rPr>
          <w:i/>
          <w:sz w:val="28"/>
          <w:szCs w:val="28"/>
        </w:rPr>
        <w:tab/>
      </w:r>
      <w:r w:rsidR="00FD6720" w:rsidRPr="006F760B">
        <w:rPr>
          <w:b/>
          <w:i/>
          <w:sz w:val="32"/>
          <w:szCs w:val="32"/>
        </w:rPr>
        <w:t xml:space="preserve">Раздел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A67538">
      <w:pPr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Фрагмент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Pr="006F760B">
        <w:rPr>
          <w:i/>
          <w:sz w:val="28"/>
          <w:szCs w:val="28"/>
        </w:rPr>
        <w:t>, М 1:</w:t>
      </w:r>
      <w:r w:rsidR="00951A21">
        <w:rPr>
          <w:i/>
          <w:sz w:val="28"/>
          <w:szCs w:val="28"/>
        </w:rPr>
        <w:t>5</w:t>
      </w:r>
      <w:r>
        <w:rPr>
          <w:i/>
          <w:sz w:val="28"/>
          <w:szCs w:val="28"/>
        </w:rPr>
        <w:t>00</w:t>
      </w:r>
      <w:r w:rsidRPr="006F760B">
        <w:rPr>
          <w:i/>
          <w:sz w:val="28"/>
          <w:szCs w:val="28"/>
        </w:rPr>
        <w:t>0;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A67538">
      <w:pPr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5D04AA" w:rsidP="00A67538">
      <w:pPr>
        <w:rPr>
          <w:i/>
          <w:sz w:val="28"/>
          <w:szCs w:val="28"/>
        </w:rPr>
      </w:pPr>
      <w:r>
        <w:rPr>
          <w:i/>
          <w:sz w:val="28"/>
          <w:szCs w:val="28"/>
        </w:rPr>
        <w:t>08 сентября 2017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A67538">
      <w:pPr>
        <w:rPr>
          <w:b/>
          <w:i/>
          <w:sz w:val="32"/>
          <w:szCs w:val="32"/>
        </w:rPr>
      </w:pPr>
      <w:r>
        <w:rPr>
          <w:i/>
          <w:sz w:val="28"/>
          <w:szCs w:val="28"/>
        </w:rPr>
        <w:tab/>
      </w: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A67538">
      <w:pPr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>
        <w:rPr>
          <w:i/>
          <w:sz w:val="28"/>
          <w:szCs w:val="28"/>
        </w:rPr>
        <w:t>Новокубанского городского поселения  М 1:</w:t>
      </w:r>
      <w:r w:rsidR="00951A21">
        <w:rPr>
          <w:i/>
          <w:sz w:val="28"/>
          <w:szCs w:val="28"/>
        </w:rPr>
        <w:t>5</w:t>
      </w:r>
      <w:r>
        <w:rPr>
          <w:i/>
          <w:sz w:val="28"/>
          <w:szCs w:val="28"/>
        </w:rPr>
        <w:t>000</w:t>
      </w:r>
    </w:p>
    <w:p w:rsidR="00A67538" w:rsidRDefault="00A67538" w:rsidP="00A67538">
      <w:pPr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A67538" w:rsidRDefault="00A67538" w:rsidP="00A67538">
      <w:pPr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</w:t>
      </w:r>
    </w:p>
    <w:p w:rsidR="00A67538" w:rsidRDefault="00A67538" w:rsidP="00A67538">
      <w:pPr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CB0296" w:rsidRDefault="008A60CA" w:rsidP="00A67538">
      <w:pPr>
        <w:rPr>
          <w:i/>
          <w:sz w:val="28"/>
          <w:szCs w:val="28"/>
        </w:rPr>
      </w:pPr>
      <w:r>
        <w:rPr>
          <w:i/>
          <w:sz w:val="28"/>
          <w:szCs w:val="28"/>
        </w:rPr>
        <w:t>31</w:t>
      </w:r>
      <w:r w:rsidR="009E231A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январ</w:t>
      </w:r>
      <w:r w:rsidR="009E231A">
        <w:rPr>
          <w:i/>
          <w:sz w:val="28"/>
          <w:szCs w:val="28"/>
        </w:rPr>
        <w:t>я</w:t>
      </w:r>
      <w:r w:rsidR="00A67538">
        <w:rPr>
          <w:i/>
          <w:sz w:val="28"/>
          <w:szCs w:val="28"/>
        </w:rPr>
        <w:t xml:space="preserve"> 201</w:t>
      </w:r>
      <w:r>
        <w:rPr>
          <w:i/>
          <w:sz w:val="28"/>
          <w:szCs w:val="28"/>
        </w:rPr>
        <w:t>8</w:t>
      </w:r>
      <w:r w:rsidR="00A67538">
        <w:rPr>
          <w:i/>
          <w:sz w:val="28"/>
          <w:szCs w:val="28"/>
        </w:rPr>
        <w:t>г.</w:t>
      </w:r>
    </w:p>
    <w:p w:rsidR="00B64211" w:rsidRDefault="00B64211" w:rsidP="00B64211"/>
    <w:p w:rsidR="00B64211" w:rsidRPr="006F760B" w:rsidRDefault="00B64211" w:rsidP="00B64211">
      <w:pPr>
        <w:ind w:firstLine="708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787D1C" w:rsidRDefault="00B64211" w:rsidP="00787D1C">
      <w:pPr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571664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6B0392" w:rsidRPr="00255730" w:rsidRDefault="006B0392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05390" w:rsidRPr="00255730" w:rsidRDefault="00E05390" w:rsidP="00E05390">
      <w:pPr>
        <w:rPr>
          <w:sz w:val="28"/>
          <w:szCs w:val="28"/>
        </w:rPr>
      </w:pPr>
    </w:p>
    <w:p w:rsidR="00E05390" w:rsidRPr="00AA57F6" w:rsidRDefault="00E05390" w:rsidP="00E05390">
      <w:pPr>
        <w:rPr>
          <w:sz w:val="32"/>
          <w:szCs w:val="32"/>
        </w:rPr>
      </w:pPr>
    </w:p>
    <w:p w:rsidR="00F83EE1" w:rsidRDefault="00F83EE1" w:rsidP="00F83EE1">
      <w:pPr>
        <w:rPr>
          <w:sz w:val="28"/>
          <w:szCs w:val="28"/>
        </w:rPr>
      </w:pPr>
    </w:p>
    <w:p w:rsidR="009E231A" w:rsidRPr="009E231A" w:rsidRDefault="009E231A" w:rsidP="009E231A">
      <w:pPr>
        <w:rPr>
          <w:sz w:val="28"/>
          <w:szCs w:val="28"/>
        </w:rPr>
      </w:pPr>
      <w:r w:rsidRPr="009E231A">
        <w:rPr>
          <w:sz w:val="28"/>
          <w:szCs w:val="28"/>
        </w:rPr>
        <w:t>Начальник отдела архитектуры и градостроительства</w:t>
      </w:r>
    </w:p>
    <w:p w:rsidR="009E231A" w:rsidRPr="009E231A" w:rsidRDefault="009E231A" w:rsidP="009E231A">
      <w:pPr>
        <w:rPr>
          <w:sz w:val="28"/>
          <w:szCs w:val="28"/>
        </w:rPr>
      </w:pPr>
      <w:r w:rsidRPr="009E231A">
        <w:rPr>
          <w:sz w:val="28"/>
          <w:szCs w:val="28"/>
        </w:rPr>
        <w:t xml:space="preserve">администрации муниципального образования </w:t>
      </w:r>
    </w:p>
    <w:p w:rsidR="009E231A" w:rsidRPr="009E231A" w:rsidRDefault="009E231A" w:rsidP="009E231A">
      <w:pPr>
        <w:rPr>
          <w:sz w:val="28"/>
          <w:szCs w:val="28"/>
        </w:rPr>
      </w:pPr>
      <w:r w:rsidRPr="009E231A">
        <w:rPr>
          <w:sz w:val="28"/>
          <w:szCs w:val="28"/>
        </w:rPr>
        <w:t>Новокубанский район</w:t>
      </w:r>
      <w:r w:rsidRPr="009E231A">
        <w:rPr>
          <w:sz w:val="28"/>
          <w:szCs w:val="28"/>
        </w:rPr>
        <w:tab/>
      </w:r>
      <w:r w:rsidRPr="009E231A">
        <w:rPr>
          <w:sz w:val="28"/>
          <w:szCs w:val="28"/>
        </w:rPr>
        <w:tab/>
      </w:r>
      <w:r w:rsidRPr="009E231A">
        <w:rPr>
          <w:sz w:val="28"/>
          <w:szCs w:val="28"/>
        </w:rPr>
        <w:tab/>
      </w:r>
      <w:r w:rsidRPr="009E231A">
        <w:rPr>
          <w:sz w:val="28"/>
          <w:szCs w:val="28"/>
        </w:rPr>
        <w:tab/>
      </w:r>
      <w:r w:rsidRPr="009E231A">
        <w:rPr>
          <w:sz w:val="28"/>
          <w:szCs w:val="28"/>
        </w:rPr>
        <w:tab/>
      </w:r>
      <w:r w:rsidRPr="009E231A">
        <w:rPr>
          <w:sz w:val="28"/>
          <w:szCs w:val="28"/>
        </w:rPr>
        <w:tab/>
      </w:r>
      <w:r w:rsidRPr="009E231A">
        <w:rPr>
          <w:sz w:val="28"/>
          <w:szCs w:val="28"/>
        </w:rPr>
        <w:tab/>
      </w:r>
      <w:r w:rsidRPr="009E231A">
        <w:rPr>
          <w:sz w:val="28"/>
          <w:szCs w:val="28"/>
        </w:rPr>
        <w:tab/>
        <w:t>Е.А.</w:t>
      </w:r>
      <w:r w:rsidR="005F4DDE">
        <w:rPr>
          <w:sz w:val="28"/>
          <w:szCs w:val="28"/>
        </w:rPr>
        <w:t> </w:t>
      </w:r>
      <w:r w:rsidRPr="009E231A">
        <w:rPr>
          <w:sz w:val="28"/>
          <w:szCs w:val="28"/>
        </w:rPr>
        <w:t>Цыганкова</w:t>
      </w:r>
    </w:p>
    <w:p w:rsidR="00E73CFD" w:rsidRDefault="00E73CFD" w:rsidP="00E73CFD"/>
    <w:p w:rsidR="009E231A" w:rsidRDefault="009E231A" w:rsidP="00E73CFD"/>
    <w:p w:rsidR="00601376" w:rsidRDefault="00601376" w:rsidP="00E73CFD"/>
    <w:p w:rsidR="00E05390" w:rsidRDefault="00E05390" w:rsidP="00E73CFD"/>
    <w:p w:rsidR="00601376" w:rsidRDefault="00571664" w:rsidP="00571664">
      <w:pPr>
        <w:tabs>
          <w:tab w:val="left" w:pos="1920"/>
        </w:tabs>
      </w:pPr>
      <w:r>
        <w:tab/>
      </w:r>
    </w:p>
    <w:p w:rsidR="00E73CFD" w:rsidRDefault="00E73CFD" w:rsidP="00E73CFD"/>
    <w:p w:rsidR="00E73CFD" w:rsidRDefault="00E73CFD" w:rsidP="00E73CFD"/>
    <w:p w:rsidR="00CC0813" w:rsidRDefault="00CC0813" w:rsidP="00E73CFD"/>
    <w:p w:rsidR="00CC0813" w:rsidRDefault="00865282" w:rsidP="00865282">
      <w:pPr>
        <w:tabs>
          <w:tab w:val="left" w:pos="1560"/>
        </w:tabs>
      </w:pPr>
      <w:r>
        <w:tab/>
      </w: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175AF6" w:rsidP="00175AF6">
      <w:pPr>
        <w:tabs>
          <w:tab w:val="left" w:pos="1560"/>
        </w:tabs>
      </w:pPr>
      <w:r>
        <w:tab/>
      </w: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DF1979" w:rsidP="00AE11C3">
      <w:pPr>
        <w:tabs>
          <w:tab w:val="left" w:pos="2604"/>
        </w:tabs>
      </w:pPr>
      <w:r w:rsidRPr="00DF1979">
        <w:rPr>
          <w:noProof/>
          <w:sz w:val="28"/>
          <w:szCs w:val="28"/>
        </w:rPr>
        <w:pict>
          <v:rect id="_x0000_s1087" style="position:absolute;margin-left:-27pt;margin-top:663.5pt;width:126pt;height:54pt;z-index:251656704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  <w:r>
        <w:tab/>
      </w:r>
    </w:p>
    <w:p w:rsidR="000D0687" w:rsidRDefault="000D0687" w:rsidP="00EE2A18">
      <w:pPr>
        <w:tabs>
          <w:tab w:val="left" w:pos="1472"/>
        </w:tabs>
        <w:rPr>
          <w:sz w:val="28"/>
          <w:szCs w:val="28"/>
        </w:rPr>
      </w:pPr>
    </w:p>
    <w:p w:rsidR="00233FF8" w:rsidRDefault="00484543" w:rsidP="00787D1C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A96DDC" w:rsidRDefault="00DF1979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rect id="_x0000_s1181" style="position:absolute;margin-left:110.25pt;margin-top:9.4pt;width:315pt;height:41.25pt;z-index:251660800">
            <v:textbox style="mso-next-textbox:#_x0000_s1181">
              <w:txbxContent>
                <w:p w:rsidR="00A60BE5" w:rsidRPr="00E42D26" w:rsidRDefault="00A60BE5" w:rsidP="00A60BE5">
                  <w:pPr>
                    <w:jc w:val="center"/>
                    <w:rPr>
                      <w:b/>
                    </w:rPr>
                  </w:pPr>
                  <w:r w:rsidRPr="00E42D26">
                    <w:rPr>
                      <w:b/>
                    </w:rPr>
                    <w:t xml:space="preserve">Фрагмент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</w:p>
                <w:p w:rsidR="00A60BE5" w:rsidRPr="00E42D26" w:rsidRDefault="00A60BE5" w:rsidP="00A60BE5">
                  <w:pPr>
                    <w:jc w:val="center"/>
                    <w:rPr>
                      <w:b/>
                    </w:rPr>
                  </w:pPr>
                  <w:r w:rsidRPr="00E42D26">
                    <w:rPr>
                      <w:b/>
                    </w:rPr>
                    <w:t xml:space="preserve">г. Новокубанск </w:t>
                  </w:r>
                </w:p>
                <w:p w:rsidR="00A60BE5" w:rsidRPr="00E42D26" w:rsidRDefault="00A60BE5" w:rsidP="00A60BE5">
                  <w:pPr>
                    <w:jc w:val="center"/>
                    <w:rPr>
                      <w:b/>
                    </w:rPr>
                  </w:pPr>
                  <w:r w:rsidRPr="00E42D26">
                    <w:rPr>
                      <w:b/>
                    </w:rPr>
                    <w:t>Ма</w:t>
                  </w:r>
                  <w:r w:rsidR="008E71B6">
                    <w:rPr>
                      <w:b/>
                    </w:rPr>
                    <w:t>сштаб 1:</w:t>
                  </w:r>
                  <w:r w:rsidR="00951A21">
                    <w:rPr>
                      <w:b/>
                    </w:rPr>
                    <w:t>5</w:t>
                  </w:r>
                  <w:r w:rsidRPr="00E42D26">
                    <w:rPr>
                      <w:b/>
                    </w:rPr>
                    <w:t>000</w:t>
                  </w:r>
                </w:p>
                <w:p w:rsidR="00FD6720" w:rsidRPr="000E714C" w:rsidRDefault="00A345FC" w:rsidP="00FD6720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rect>
        </w:pict>
      </w:r>
      <w:r w:rsidR="00972E66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pict>
          <v:rect id="_x0000_s1180" style="position:absolute;margin-left:-18pt;margin-top:1.9pt;width:540pt;height:774pt;z-index:-251656704;mso-position-horizontal-relative:text;mso-position-vertical-relative:text"/>
        </w:pict>
      </w:r>
    </w:p>
    <w:p w:rsidR="00A96DDC" w:rsidRDefault="00972E66" w:rsidP="00E73CFD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411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3175</wp:posOffset>
            </wp:positionV>
            <wp:extent cx="6150610" cy="7042785"/>
            <wp:effectExtent l="19050" t="0" r="2540" b="0"/>
            <wp:wrapNone/>
            <wp:docPr id="4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7042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DF1979" w:rsidP="00E73CFD">
      <w:pPr>
        <w:rPr>
          <w:sz w:val="28"/>
          <w:szCs w:val="28"/>
        </w:rPr>
      </w:pPr>
      <w:r w:rsidRPr="00DF1979">
        <w:rPr>
          <w:noProof/>
        </w:rPr>
        <w:pict>
          <v:line id="_x0000_s1433" style="position:absolute;flip:x y;z-index:251673088" from="185.1pt,12.75pt" to="521.25pt,74.4pt" strokeweight="2.25pt">
            <v:stroke endarrow="block"/>
          </v:lin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DF1979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87" type="#_x0000_t202" style="position:absolute;margin-left:398.45pt;margin-top:10pt;width:123.75pt;height:37.55pt;z-index:251666944">
            <v:textbox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FD6720" w:rsidRDefault="00DF1979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323" type="#_x0000_t202" style="position:absolute;margin-left:-17.75pt;margin-top:8.45pt;width:406.05pt;height:66.85pt;z-index:251671040">
            <v:textbox>
              <w:txbxContent>
                <w:p w:rsidR="002F1207" w:rsidRDefault="002F1207" w:rsidP="002F1207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2F1207" w:rsidRDefault="005F4DDE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3994150" cy="172720"/>
                        <wp:effectExtent l="19050" t="0" r="6350" b="0"/>
                        <wp:docPr id="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94150" cy="1727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C5B32" w:rsidRDefault="005F4DDE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4964430" cy="149664"/>
                        <wp:effectExtent l="19050" t="0" r="7620" b="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64430" cy="1496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14444" w:rsidRPr="00443DE9" w:rsidRDefault="00C14444" w:rsidP="002F1207"/>
                <w:p w:rsidR="002F1207" w:rsidRDefault="002F1207" w:rsidP="002F1207"/>
              </w:txbxContent>
            </v:textbox>
          </v:shape>
        </w:pict>
      </w: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DF1979" w:rsidP="00262873">
      <w:pPr>
        <w:ind w:firstLine="708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left:0;text-align:left;margin-left:397.5pt;margin-top:7.1pt;width:124.7pt;height:122.95pt;z-index:251665920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FD6720" w:rsidRDefault="0067167E" w:rsidP="00FD6720">
                  <w:r>
                    <w:t xml:space="preserve">Внесен </w:t>
                  </w:r>
                  <w:proofErr w:type="spellStart"/>
                  <w:r>
                    <w:t>изм</w:t>
                  </w:r>
                  <w:proofErr w:type="spellEnd"/>
                  <w:r w:rsidR="00FD6720">
                    <w:t>:</w:t>
                  </w:r>
                  <w:r w:rsidR="00CE3259">
                    <w:t xml:space="preserve"> </w:t>
                  </w:r>
                  <w:r w:rsidR="007B1CA6">
                    <w:t>24.04.2014</w:t>
                  </w:r>
                </w:p>
                <w:p w:rsidR="00FD6720" w:rsidRDefault="0024561E" w:rsidP="00FD6720">
                  <w:proofErr w:type="spellStart"/>
                  <w:r>
                    <w:t>Реш</w:t>
                  </w:r>
                  <w:proofErr w:type="spellEnd"/>
                  <w:r>
                    <w:t>.</w:t>
                  </w:r>
                  <w:r w:rsidR="00FD6720">
                    <w:t xml:space="preserve"> № </w:t>
                  </w:r>
                  <w:r w:rsidR="007B1CA6">
                    <w:t>553</w:t>
                  </w:r>
                </w:p>
                <w:p w:rsidR="008E17D0" w:rsidRDefault="008E17D0" w:rsidP="008E17D0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21.08.2015г.</w:t>
                  </w:r>
                </w:p>
                <w:p w:rsidR="008E17D0" w:rsidRDefault="008E17D0" w:rsidP="008E17D0">
                  <w:r>
                    <w:t>Реш.№138</w:t>
                  </w:r>
                </w:p>
                <w:p w:rsidR="00F97A66" w:rsidRDefault="00F97A66" w:rsidP="00F97A66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23.09.2016г.</w:t>
                  </w:r>
                </w:p>
                <w:p w:rsidR="00F97A66" w:rsidRDefault="00F97A66" w:rsidP="00F97A66">
                  <w:r>
                    <w:t>Реш.№265</w:t>
                  </w:r>
                </w:p>
                <w:p w:rsidR="005D04AA" w:rsidRDefault="005D04AA" w:rsidP="005D04AA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01.09.2017г.</w:t>
                  </w:r>
                </w:p>
                <w:p w:rsidR="005D04AA" w:rsidRDefault="005D04AA" w:rsidP="005D04AA">
                  <w:r>
                    <w:t>Реш.№385</w:t>
                  </w:r>
                </w:p>
                <w:p w:rsidR="008E17D0" w:rsidRDefault="008E17D0" w:rsidP="00FD6720"/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36065F" w:rsidRDefault="0036065F" w:rsidP="00E73CFD">
      <w:pPr>
        <w:rPr>
          <w:sz w:val="28"/>
          <w:szCs w:val="28"/>
        </w:rPr>
      </w:pPr>
    </w:p>
    <w:p w:rsidR="00FD6720" w:rsidRDefault="00DF1979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3872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5D04AA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4896">
            <v:textbox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DF1979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7968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1824" filled="f">
            <v:textbox style="mso-next-textbox:#_x0000_s1182">
              <w:txbxContent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ОТДЕЛ</w:t>
                  </w:r>
                  <w:r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DF1979" w:rsidP="00E73CFD">
      <w:pPr>
        <w:rPr>
          <w:sz w:val="28"/>
          <w:szCs w:val="28"/>
        </w:rPr>
      </w:pPr>
      <w:r w:rsidRPr="00DF1979">
        <w:rPr>
          <w:noProof/>
        </w:rPr>
        <w:lastRenderedPageBreak/>
        <w:pict>
          <v:rect id="_x0000_s1043" style="position:absolute;margin-left:126pt;margin-top:10.9pt;width:270pt;height:53.65pt;z-index:251650560">
            <v:textbox style="mso-next-textbox:#_x0000_s1043">
              <w:txbxContent>
                <w:p w:rsidR="00E73CFD" w:rsidRPr="00CE3259" w:rsidRDefault="00E73CFD" w:rsidP="00E73CFD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>Фрагмент 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E73CFD" w:rsidRPr="00CE3259" w:rsidRDefault="00E73CFD" w:rsidP="00E73CFD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  <w:p w:rsidR="00E73CFD" w:rsidRPr="00CE3259" w:rsidRDefault="008E71B6" w:rsidP="00E73CFD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>Масштаб 1:</w:t>
                  </w:r>
                  <w:r w:rsidR="00A4788D">
                    <w:rPr>
                      <w:b/>
                    </w:rPr>
                    <w:t>5</w:t>
                  </w:r>
                  <w:r w:rsidR="00E73CFD" w:rsidRPr="00CE3259">
                    <w:rPr>
                      <w:b/>
                    </w:rPr>
                    <w:t>000</w:t>
                  </w:r>
                </w:p>
                <w:p w:rsidR="00E73CFD" w:rsidRPr="000E714C" w:rsidRDefault="00E73CFD" w:rsidP="00E73CFD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042" style="position:absolute;margin-left:-27pt;margin-top:0;width:540pt;height:772.95pt;z-index:-251666944"/>
        </w:pict>
      </w:r>
      <w:r w:rsidR="00972E66">
        <w:rPr>
          <w:noProof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972E66" w:rsidP="00E73CFD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51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3175</wp:posOffset>
            </wp:positionV>
            <wp:extent cx="6150610" cy="7532370"/>
            <wp:effectExtent l="19050" t="0" r="2540" b="0"/>
            <wp:wrapNone/>
            <wp:docPr id="4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89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0610" cy="7532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023CC8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DF1979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DF1979">
        <w:rPr>
          <w:noProof/>
          <w:sz w:val="28"/>
          <w:szCs w:val="28"/>
        </w:rPr>
        <w:pict>
          <v:line id="_x0000_s1430" style="position:absolute;left:0;text-align:left;flip:x y;z-index:251640320" from="244.85pt,14.8pt" to="422.4pt,327.3pt" strokeweight="1.5pt">
            <v:stroke endarrow="block"/>
          </v:lin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DF1979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DF1979">
        <w:rPr>
          <w:noProof/>
        </w:rPr>
        <w:pict>
          <v:shape id="_x0000_s1410" type="#_x0000_t202" style="position:absolute;left:0;text-align:left;margin-left:-27pt;margin-top:13.5pt;width:430.75pt;height:122.25pt;z-index:251672064">
            <v:textbox>
              <w:txbxContent>
                <w:p w:rsidR="006B4DBF" w:rsidRPr="00C14444" w:rsidRDefault="00FF0B6F" w:rsidP="00C14444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571B27" w:rsidRDefault="00AA743D" w:rsidP="006B4DBF">
                  <w:r>
                    <w:rPr>
                      <w:noProof/>
                    </w:rPr>
                    <w:drawing>
                      <wp:inline distT="0" distB="0" distL="0" distR="0">
                        <wp:extent cx="5018777" cy="258617"/>
                        <wp:effectExtent l="19050" t="0" r="0" b="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19301" cy="2586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14444" w:rsidRDefault="00972E66" w:rsidP="006B4DBF">
                  <w:pPr>
                    <w:rPr>
                      <w:noProof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908550" cy="344805"/>
                        <wp:effectExtent l="19050" t="0" r="6350" b="0"/>
                        <wp:docPr id="3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08550" cy="3448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6192D" w:rsidRDefault="004841D4" w:rsidP="006B4DBF">
                  <w:r>
                    <w:rPr>
                      <w:noProof/>
                    </w:rPr>
                    <w:drawing>
                      <wp:inline distT="0" distB="0" distL="0" distR="0">
                        <wp:extent cx="5278120" cy="316962"/>
                        <wp:effectExtent l="19050" t="0" r="0" b="0"/>
                        <wp:docPr id="2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78120" cy="3169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14444" w:rsidRDefault="004841D4" w:rsidP="006B4DBF">
                  <w:r>
                    <w:rPr>
                      <w:noProof/>
                    </w:rPr>
                    <w:drawing>
                      <wp:inline distT="0" distB="0" distL="0" distR="0">
                        <wp:extent cx="5278120" cy="316247"/>
                        <wp:effectExtent l="19050" t="0" r="0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78120" cy="3162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14444" w:rsidRDefault="00C14444" w:rsidP="006B4DB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DF1979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2.3pt;width:90.75pt;height:126.75pt;z-index:251658752">
            <v:textbox style="mso-next-textbox:#_x0000_s1091">
              <w:txbxContent>
                <w:p w:rsidR="008A60CA" w:rsidRDefault="008A60CA" w:rsidP="008A60CA">
                  <w:r>
                    <w:t>Утверждено:</w:t>
                  </w:r>
                </w:p>
                <w:p w:rsidR="008A60CA" w:rsidRDefault="008A60CA" w:rsidP="008A60CA">
                  <w:r>
                    <w:t>01.08.2014</w:t>
                  </w:r>
                </w:p>
                <w:p w:rsidR="008A60CA" w:rsidRDefault="008A60CA" w:rsidP="008A60CA">
                  <w:r>
                    <w:t>Решение:  № 585</w:t>
                  </w:r>
                </w:p>
                <w:p w:rsidR="008A60CA" w:rsidRDefault="008A60CA" w:rsidP="008A60CA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29.06.2017г.</w:t>
                  </w:r>
                </w:p>
                <w:p w:rsidR="008A60CA" w:rsidRDefault="008A60CA" w:rsidP="008A60CA">
                  <w:r>
                    <w:t>Реш.№374</w:t>
                  </w:r>
                </w:p>
                <w:p w:rsidR="008A60CA" w:rsidRDefault="008A60CA" w:rsidP="008A60CA">
                  <w:r>
                    <w:t>Внесение измен.</w:t>
                  </w:r>
                </w:p>
                <w:p w:rsidR="008A60CA" w:rsidRDefault="008A60CA" w:rsidP="008A60CA">
                  <w:r>
                    <w:t xml:space="preserve">29.01.2018г. </w:t>
                  </w:r>
                </w:p>
                <w:p w:rsidR="008A60CA" w:rsidRDefault="008A60CA" w:rsidP="008A60CA">
                  <w:r>
                    <w:t>Решение №437</w:t>
                  </w:r>
                </w:p>
                <w:p w:rsidR="008A60CA" w:rsidRDefault="008A60CA" w:rsidP="008A60CA"/>
                <w:p w:rsidR="00B64211" w:rsidRPr="00E926CC" w:rsidRDefault="00B64211" w:rsidP="009E231A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DF1979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DF1979">
        <w:rPr>
          <w:noProof/>
        </w:rPr>
        <w:pict>
          <v:shape id="_x0000_s1049" type="#_x0000_t202" style="position:absolute;left:0;text-align:left;margin-left:104.55pt;margin-top:6.95pt;width:291.45pt;height:78.85pt;z-index:251654656" filled="f" stroked="f">
            <v:textbox style="mso-next-textbox:#_x0000_s1049">
              <w:txbxContent>
                <w:p w:rsidR="004A0C99" w:rsidRPr="003A0916" w:rsidRDefault="00970EBE" w:rsidP="002D1610">
                  <w:pPr>
                    <w:rPr>
                      <w:b/>
                      <w:sz w:val="24"/>
                      <w:szCs w:val="24"/>
                    </w:rPr>
                  </w:pPr>
                  <w:r w:rsidRPr="0006192D">
                    <w:rPr>
                      <w:b/>
                      <w:sz w:val="24"/>
                      <w:szCs w:val="24"/>
                    </w:rPr>
                    <w:t>Рассматриваем</w:t>
                  </w:r>
                  <w:r w:rsidR="006B3F82" w:rsidRPr="0006192D">
                    <w:rPr>
                      <w:b/>
                      <w:sz w:val="24"/>
                      <w:szCs w:val="24"/>
                    </w:rPr>
                    <w:t>ый земельный участо</w:t>
                  </w:r>
                  <w:r w:rsidR="0006192D" w:rsidRPr="0006192D">
                    <w:rPr>
                      <w:b/>
                      <w:sz w:val="24"/>
                      <w:szCs w:val="24"/>
                    </w:rPr>
                    <w:t xml:space="preserve">к расположен в зоне </w:t>
                  </w:r>
                  <w:r w:rsidR="00AA743D">
                    <w:rPr>
                      <w:b/>
                      <w:sz w:val="24"/>
                      <w:szCs w:val="24"/>
                    </w:rPr>
                    <w:t>ОД-1</w:t>
                  </w:r>
                  <w:r w:rsidR="0006192D" w:rsidRPr="0006192D">
                    <w:rPr>
                      <w:b/>
                      <w:sz w:val="24"/>
                      <w:szCs w:val="24"/>
                    </w:rPr>
                    <w:t xml:space="preserve">, в </w:t>
                  </w:r>
                  <w:r w:rsidR="00571664">
                    <w:rPr>
                      <w:b/>
                      <w:sz w:val="24"/>
                      <w:szCs w:val="24"/>
                    </w:rPr>
                    <w:t>границах максимального стока 3</w:t>
                  </w:r>
                  <w:r w:rsidR="00D11B26">
                    <w:rPr>
                      <w:b/>
                      <w:sz w:val="24"/>
                      <w:szCs w:val="24"/>
                    </w:rPr>
                    <w:t>%</w:t>
                  </w:r>
                  <w:r w:rsidR="004841D4">
                    <w:rPr>
                      <w:b/>
                      <w:sz w:val="24"/>
                      <w:szCs w:val="24"/>
                    </w:rPr>
                    <w:t xml:space="preserve"> и 0,5%</w:t>
                  </w:r>
                  <w:r w:rsidR="00D11B26">
                    <w:rPr>
                      <w:b/>
                      <w:sz w:val="24"/>
                      <w:szCs w:val="24"/>
                    </w:rPr>
                    <w:t xml:space="preserve"> обеспеченностью р. Кубань</w:t>
                  </w:r>
                  <w:r w:rsidR="00571664">
                    <w:rPr>
                      <w:b/>
                      <w:sz w:val="24"/>
                      <w:szCs w:val="24"/>
                    </w:rPr>
                    <w:t xml:space="preserve">, в границах </w:t>
                  </w:r>
                  <w:r w:rsidR="00CD7FBF">
                    <w:rPr>
                      <w:b/>
                      <w:sz w:val="24"/>
                      <w:szCs w:val="24"/>
                    </w:rPr>
                    <w:t xml:space="preserve">зоны </w:t>
                  </w:r>
                  <w:r w:rsidR="00CD7FBF">
                    <w:rPr>
                      <w:b/>
                      <w:sz w:val="24"/>
                      <w:szCs w:val="24"/>
                    </w:rPr>
                    <w:t>санитар</w:t>
                  </w:r>
                  <w:r w:rsidR="003A0916">
                    <w:rPr>
                      <w:b/>
                      <w:sz w:val="24"/>
                      <w:szCs w:val="24"/>
                    </w:rPr>
                    <w:t>ного разрыва от категорированных автомобильных дорог</w:t>
                  </w:r>
                </w:p>
              </w:txbxContent>
            </v:textbox>
          </v:shape>
        </w:pict>
      </w: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DF1979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DF1979">
        <w:rPr>
          <w:noProof/>
        </w:rPr>
        <w:pict>
          <v:line id="_x0000_s1048" style="position:absolute;left:0;text-align:left;z-index:251653632" from="212.85pt,57.9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7728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A60CA">
                    <w:rPr>
                      <w:sz w:val="28"/>
                      <w:szCs w:val="28"/>
                    </w:rPr>
                    <w:t>03634101040019</w:t>
                  </w:r>
                </w:p>
              </w:txbxContent>
            </v:textbox>
          </v:rect>
        </w:pict>
      </w:r>
      <w:r w:rsidRPr="00DF1979">
        <w:rPr>
          <w:noProof/>
        </w:rPr>
        <w:pict>
          <v:rect id="_x0000_s1045" style="position:absolute;left:0;text-align:left;margin-left:465.75pt;margin-top:64.65pt;width:47.25pt;height:36.75pt;z-index:251652608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DF1979">
        <w:rPr>
          <w:noProof/>
        </w:rPr>
        <w:pict>
          <v:rect id="_x0000_s1044" style="position:absolute;left:0;text-align:left;margin-left:-27pt;margin-top:64.65pt;width:504.75pt;height:36.75pt;z-index:-251664896" filled="f">
            <v:textbox style="mso-next-textbox:#_x0000_s1044">
              <w:txbxContent>
                <w:p w:rsidR="00E73CFD" w:rsidRPr="0075726B" w:rsidRDefault="00E73CFD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ОТДЕЛ</w:t>
                  </w:r>
                  <w:r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DF1979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2848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6192D"/>
    <w:rsid w:val="00064582"/>
    <w:rsid w:val="00064CB6"/>
    <w:rsid w:val="0006587F"/>
    <w:rsid w:val="00077E09"/>
    <w:rsid w:val="00081182"/>
    <w:rsid w:val="00081872"/>
    <w:rsid w:val="000827DD"/>
    <w:rsid w:val="00084855"/>
    <w:rsid w:val="000867D4"/>
    <w:rsid w:val="000B0187"/>
    <w:rsid w:val="000B07CD"/>
    <w:rsid w:val="000B40A7"/>
    <w:rsid w:val="000B48DD"/>
    <w:rsid w:val="000B791C"/>
    <w:rsid w:val="000C2959"/>
    <w:rsid w:val="000C7134"/>
    <w:rsid w:val="000D0687"/>
    <w:rsid w:val="000E3EE4"/>
    <w:rsid w:val="000F005D"/>
    <w:rsid w:val="000F27E2"/>
    <w:rsid w:val="00101EE8"/>
    <w:rsid w:val="00102302"/>
    <w:rsid w:val="0010281D"/>
    <w:rsid w:val="00102B15"/>
    <w:rsid w:val="00111B3D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B059E"/>
    <w:rsid w:val="001C265A"/>
    <w:rsid w:val="001D1989"/>
    <w:rsid w:val="001D7536"/>
    <w:rsid w:val="001E5A47"/>
    <w:rsid w:val="001E66FD"/>
    <w:rsid w:val="002018A1"/>
    <w:rsid w:val="00203864"/>
    <w:rsid w:val="00205BCE"/>
    <w:rsid w:val="00207628"/>
    <w:rsid w:val="00211AE5"/>
    <w:rsid w:val="00215E53"/>
    <w:rsid w:val="00224552"/>
    <w:rsid w:val="00230485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4845"/>
    <w:rsid w:val="00287EE8"/>
    <w:rsid w:val="00291237"/>
    <w:rsid w:val="00292F95"/>
    <w:rsid w:val="00294FD0"/>
    <w:rsid w:val="002A448C"/>
    <w:rsid w:val="002A44F5"/>
    <w:rsid w:val="002B17C1"/>
    <w:rsid w:val="002B7912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7474"/>
    <w:rsid w:val="002F1207"/>
    <w:rsid w:val="002F1457"/>
    <w:rsid w:val="00307C5A"/>
    <w:rsid w:val="003230FF"/>
    <w:rsid w:val="003243D4"/>
    <w:rsid w:val="003260B0"/>
    <w:rsid w:val="0033238E"/>
    <w:rsid w:val="00334D2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63F7E"/>
    <w:rsid w:val="003709C9"/>
    <w:rsid w:val="00387099"/>
    <w:rsid w:val="003A0916"/>
    <w:rsid w:val="003A1AB8"/>
    <w:rsid w:val="003A2535"/>
    <w:rsid w:val="003A5192"/>
    <w:rsid w:val="003A57E1"/>
    <w:rsid w:val="003B0CAD"/>
    <w:rsid w:val="003B1782"/>
    <w:rsid w:val="003B4F28"/>
    <w:rsid w:val="003B655C"/>
    <w:rsid w:val="003B6AA0"/>
    <w:rsid w:val="003B71AB"/>
    <w:rsid w:val="003D0456"/>
    <w:rsid w:val="003D0858"/>
    <w:rsid w:val="003D2FE1"/>
    <w:rsid w:val="003D3994"/>
    <w:rsid w:val="003E1A17"/>
    <w:rsid w:val="003E3A7A"/>
    <w:rsid w:val="003E53B4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35A45"/>
    <w:rsid w:val="004402AC"/>
    <w:rsid w:val="00442948"/>
    <w:rsid w:val="00443DE9"/>
    <w:rsid w:val="00444A3D"/>
    <w:rsid w:val="00472F4B"/>
    <w:rsid w:val="00475FC7"/>
    <w:rsid w:val="00481573"/>
    <w:rsid w:val="004833E5"/>
    <w:rsid w:val="004841D4"/>
    <w:rsid w:val="00484543"/>
    <w:rsid w:val="00484A25"/>
    <w:rsid w:val="004869F5"/>
    <w:rsid w:val="0048776B"/>
    <w:rsid w:val="00487998"/>
    <w:rsid w:val="00490EA6"/>
    <w:rsid w:val="0049454C"/>
    <w:rsid w:val="004974C1"/>
    <w:rsid w:val="004A0C99"/>
    <w:rsid w:val="004A1C8A"/>
    <w:rsid w:val="004A2B1B"/>
    <w:rsid w:val="004A6130"/>
    <w:rsid w:val="004B090A"/>
    <w:rsid w:val="004B1253"/>
    <w:rsid w:val="004B2F8C"/>
    <w:rsid w:val="004B467D"/>
    <w:rsid w:val="004B7E95"/>
    <w:rsid w:val="004C5B32"/>
    <w:rsid w:val="004D29B0"/>
    <w:rsid w:val="004D6643"/>
    <w:rsid w:val="004E391A"/>
    <w:rsid w:val="004F0972"/>
    <w:rsid w:val="004F1B0F"/>
    <w:rsid w:val="004F58FF"/>
    <w:rsid w:val="005011DD"/>
    <w:rsid w:val="00511FAE"/>
    <w:rsid w:val="0052153E"/>
    <w:rsid w:val="00521E22"/>
    <w:rsid w:val="00523A22"/>
    <w:rsid w:val="00536665"/>
    <w:rsid w:val="005473BA"/>
    <w:rsid w:val="00550BD0"/>
    <w:rsid w:val="00553398"/>
    <w:rsid w:val="005568CB"/>
    <w:rsid w:val="005570FB"/>
    <w:rsid w:val="00557B27"/>
    <w:rsid w:val="005600F3"/>
    <w:rsid w:val="00571664"/>
    <w:rsid w:val="00571B27"/>
    <w:rsid w:val="005773A9"/>
    <w:rsid w:val="00577A46"/>
    <w:rsid w:val="0058376A"/>
    <w:rsid w:val="00585341"/>
    <w:rsid w:val="00597DDB"/>
    <w:rsid w:val="005A18AC"/>
    <w:rsid w:val="005B0E9F"/>
    <w:rsid w:val="005D04AA"/>
    <w:rsid w:val="005D0C55"/>
    <w:rsid w:val="005D2D47"/>
    <w:rsid w:val="005D493B"/>
    <w:rsid w:val="005D61F6"/>
    <w:rsid w:val="005E3523"/>
    <w:rsid w:val="005E5644"/>
    <w:rsid w:val="005F2218"/>
    <w:rsid w:val="005F4DDE"/>
    <w:rsid w:val="005F593C"/>
    <w:rsid w:val="00601376"/>
    <w:rsid w:val="006167DF"/>
    <w:rsid w:val="00625381"/>
    <w:rsid w:val="00630257"/>
    <w:rsid w:val="00634EE4"/>
    <w:rsid w:val="00645443"/>
    <w:rsid w:val="006456D8"/>
    <w:rsid w:val="00651489"/>
    <w:rsid w:val="00652B2F"/>
    <w:rsid w:val="0065400D"/>
    <w:rsid w:val="006544CF"/>
    <w:rsid w:val="00654F81"/>
    <w:rsid w:val="006550A2"/>
    <w:rsid w:val="006550DA"/>
    <w:rsid w:val="0066039A"/>
    <w:rsid w:val="00663DF8"/>
    <w:rsid w:val="0066476C"/>
    <w:rsid w:val="0066768E"/>
    <w:rsid w:val="0067165D"/>
    <w:rsid w:val="0067167E"/>
    <w:rsid w:val="00672536"/>
    <w:rsid w:val="006745D6"/>
    <w:rsid w:val="00675EE0"/>
    <w:rsid w:val="00677E9B"/>
    <w:rsid w:val="0068204C"/>
    <w:rsid w:val="00682461"/>
    <w:rsid w:val="006A3DD0"/>
    <w:rsid w:val="006B0392"/>
    <w:rsid w:val="006B3F82"/>
    <w:rsid w:val="006B3FB6"/>
    <w:rsid w:val="006B4DBF"/>
    <w:rsid w:val="006B5502"/>
    <w:rsid w:val="006B64E5"/>
    <w:rsid w:val="006E3826"/>
    <w:rsid w:val="006E5786"/>
    <w:rsid w:val="006F025C"/>
    <w:rsid w:val="006F0814"/>
    <w:rsid w:val="006F3294"/>
    <w:rsid w:val="006F4743"/>
    <w:rsid w:val="006F56C6"/>
    <w:rsid w:val="00700BC7"/>
    <w:rsid w:val="00701EC6"/>
    <w:rsid w:val="00702C72"/>
    <w:rsid w:val="007104A6"/>
    <w:rsid w:val="007132B9"/>
    <w:rsid w:val="007211E9"/>
    <w:rsid w:val="00725C81"/>
    <w:rsid w:val="00733D00"/>
    <w:rsid w:val="00734F76"/>
    <w:rsid w:val="00734F9C"/>
    <w:rsid w:val="00740689"/>
    <w:rsid w:val="0075509E"/>
    <w:rsid w:val="00757454"/>
    <w:rsid w:val="00765E59"/>
    <w:rsid w:val="007707FF"/>
    <w:rsid w:val="00770CCD"/>
    <w:rsid w:val="007835D1"/>
    <w:rsid w:val="007871ED"/>
    <w:rsid w:val="00787D1C"/>
    <w:rsid w:val="00794FED"/>
    <w:rsid w:val="007956AA"/>
    <w:rsid w:val="00797461"/>
    <w:rsid w:val="007A3021"/>
    <w:rsid w:val="007A76BA"/>
    <w:rsid w:val="007B1CA6"/>
    <w:rsid w:val="007B2B7B"/>
    <w:rsid w:val="007B3C76"/>
    <w:rsid w:val="007B44DF"/>
    <w:rsid w:val="007B5BCE"/>
    <w:rsid w:val="007B666D"/>
    <w:rsid w:val="007D2A0A"/>
    <w:rsid w:val="007D2E23"/>
    <w:rsid w:val="007D58DB"/>
    <w:rsid w:val="007D7D73"/>
    <w:rsid w:val="007E715A"/>
    <w:rsid w:val="007E7437"/>
    <w:rsid w:val="007E7530"/>
    <w:rsid w:val="007F2DF5"/>
    <w:rsid w:val="007F4EFA"/>
    <w:rsid w:val="00801F3F"/>
    <w:rsid w:val="00810982"/>
    <w:rsid w:val="00812076"/>
    <w:rsid w:val="00815182"/>
    <w:rsid w:val="00823DE1"/>
    <w:rsid w:val="00826542"/>
    <w:rsid w:val="00836F35"/>
    <w:rsid w:val="00841141"/>
    <w:rsid w:val="00843529"/>
    <w:rsid w:val="008506BB"/>
    <w:rsid w:val="00865282"/>
    <w:rsid w:val="00865535"/>
    <w:rsid w:val="00866BED"/>
    <w:rsid w:val="0088072C"/>
    <w:rsid w:val="00883D13"/>
    <w:rsid w:val="008A15EA"/>
    <w:rsid w:val="008A60CA"/>
    <w:rsid w:val="008A6BA3"/>
    <w:rsid w:val="008A7940"/>
    <w:rsid w:val="008B0CAB"/>
    <w:rsid w:val="008B3F70"/>
    <w:rsid w:val="008B4142"/>
    <w:rsid w:val="008B4677"/>
    <w:rsid w:val="008C2AA0"/>
    <w:rsid w:val="008C2B4A"/>
    <w:rsid w:val="008C6EF5"/>
    <w:rsid w:val="008D1CE3"/>
    <w:rsid w:val="008D400A"/>
    <w:rsid w:val="008D4010"/>
    <w:rsid w:val="008D504B"/>
    <w:rsid w:val="008D74CE"/>
    <w:rsid w:val="008E17D0"/>
    <w:rsid w:val="008E1A6C"/>
    <w:rsid w:val="008E4701"/>
    <w:rsid w:val="008E4F15"/>
    <w:rsid w:val="008E6B9B"/>
    <w:rsid w:val="008E71B6"/>
    <w:rsid w:val="00907B37"/>
    <w:rsid w:val="00910934"/>
    <w:rsid w:val="00910CA4"/>
    <w:rsid w:val="00911E4F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56E1"/>
    <w:rsid w:val="00965AEF"/>
    <w:rsid w:val="00970EBE"/>
    <w:rsid w:val="00972E66"/>
    <w:rsid w:val="00973554"/>
    <w:rsid w:val="00977100"/>
    <w:rsid w:val="00984126"/>
    <w:rsid w:val="009841DD"/>
    <w:rsid w:val="00984BD5"/>
    <w:rsid w:val="00992140"/>
    <w:rsid w:val="009957FB"/>
    <w:rsid w:val="00997FC0"/>
    <w:rsid w:val="009A08DA"/>
    <w:rsid w:val="009A1D64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7957"/>
    <w:rsid w:val="00A03290"/>
    <w:rsid w:val="00A03312"/>
    <w:rsid w:val="00A105BB"/>
    <w:rsid w:val="00A113AD"/>
    <w:rsid w:val="00A14C67"/>
    <w:rsid w:val="00A15F0F"/>
    <w:rsid w:val="00A238DD"/>
    <w:rsid w:val="00A26849"/>
    <w:rsid w:val="00A26FD1"/>
    <w:rsid w:val="00A345FC"/>
    <w:rsid w:val="00A36721"/>
    <w:rsid w:val="00A3732B"/>
    <w:rsid w:val="00A42FA8"/>
    <w:rsid w:val="00A434D7"/>
    <w:rsid w:val="00A4465C"/>
    <w:rsid w:val="00A4788D"/>
    <w:rsid w:val="00A47C28"/>
    <w:rsid w:val="00A52557"/>
    <w:rsid w:val="00A60BE5"/>
    <w:rsid w:val="00A67538"/>
    <w:rsid w:val="00A6783E"/>
    <w:rsid w:val="00A70462"/>
    <w:rsid w:val="00A81130"/>
    <w:rsid w:val="00A84FE8"/>
    <w:rsid w:val="00A861ED"/>
    <w:rsid w:val="00A86DCA"/>
    <w:rsid w:val="00A96DDC"/>
    <w:rsid w:val="00AA6AEE"/>
    <w:rsid w:val="00AA743D"/>
    <w:rsid w:val="00AC3989"/>
    <w:rsid w:val="00AC41AA"/>
    <w:rsid w:val="00AC6499"/>
    <w:rsid w:val="00AC6CD7"/>
    <w:rsid w:val="00AD73CD"/>
    <w:rsid w:val="00AE0940"/>
    <w:rsid w:val="00AE11C3"/>
    <w:rsid w:val="00AE4C89"/>
    <w:rsid w:val="00AF6672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40C2"/>
    <w:rsid w:val="00B3468B"/>
    <w:rsid w:val="00B35B51"/>
    <w:rsid w:val="00B37B5A"/>
    <w:rsid w:val="00B506BC"/>
    <w:rsid w:val="00B6155C"/>
    <w:rsid w:val="00B61F3B"/>
    <w:rsid w:val="00B63265"/>
    <w:rsid w:val="00B633C0"/>
    <w:rsid w:val="00B64211"/>
    <w:rsid w:val="00B7009B"/>
    <w:rsid w:val="00B71A91"/>
    <w:rsid w:val="00B73360"/>
    <w:rsid w:val="00B77AFA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C06BD"/>
    <w:rsid w:val="00BC38CE"/>
    <w:rsid w:val="00BC56BA"/>
    <w:rsid w:val="00BC61BB"/>
    <w:rsid w:val="00BC70D1"/>
    <w:rsid w:val="00BD13C6"/>
    <w:rsid w:val="00BD671A"/>
    <w:rsid w:val="00BD6D7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4444"/>
    <w:rsid w:val="00C268FE"/>
    <w:rsid w:val="00C301BF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70A29"/>
    <w:rsid w:val="00C71499"/>
    <w:rsid w:val="00C73DD3"/>
    <w:rsid w:val="00C8440E"/>
    <w:rsid w:val="00C86177"/>
    <w:rsid w:val="00C90023"/>
    <w:rsid w:val="00C91BF7"/>
    <w:rsid w:val="00C92E48"/>
    <w:rsid w:val="00C94EE4"/>
    <w:rsid w:val="00C96E1F"/>
    <w:rsid w:val="00CA63A4"/>
    <w:rsid w:val="00CB1789"/>
    <w:rsid w:val="00CB66F7"/>
    <w:rsid w:val="00CC0813"/>
    <w:rsid w:val="00CD1D8B"/>
    <w:rsid w:val="00CD7FBF"/>
    <w:rsid w:val="00CE1D3B"/>
    <w:rsid w:val="00CE2438"/>
    <w:rsid w:val="00CE3259"/>
    <w:rsid w:val="00CE3D19"/>
    <w:rsid w:val="00CE7A95"/>
    <w:rsid w:val="00CF3082"/>
    <w:rsid w:val="00D06EC9"/>
    <w:rsid w:val="00D11B26"/>
    <w:rsid w:val="00D16DCA"/>
    <w:rsid w:val="00D24922"/>
    <w:rsid w:val="00D24B50"/>
    <w:rsid w:val="00D32F13"/>
    <w:rsid w:val="00D44C38"/>
    <w:rsid w:val="00D4591F"/>
    <w:rsid w:val="00D471B9"/>
    <w:rsid w:val="00D50E89"/>
    <w:rsid w:val="00D57B00"/>
    <w:rsid w:val="00D63C53"/>
    <w:rsid w:val="00D64E9D"/>
    <w:rsid w:val="00D65D24"/>
    <w:rsid w:val="00D67C5D"/>
    <w:rsid w:val="00D74CC8"/>
    <w:rsid w:val="00D75370"/>
    <w:rsid w:val="00D8572F"/>
    <w:rsid w:val="00D87015"/>
    <w:rsid w:val="00D8759D"/>
    <w:rsid w:val="00DB194F"/>
    <w:rsid w:val="00DB1CD9"/>
    <w:rsid w:val="00DB27E7"/>
    <w:rsid w:val="00DB2EF4"/>
    <w:rsid w:val="00DB7AED"/>
    <w:rsid w:val="00DB7FA9"/>
    <w:rsid w:val="00DC616D"/>
    <w:rsid w:val="00DD0F95"/>
    <w:rsid w:val="00DD7456"/>
    <w:rsid w:val="00DE52A4"/>
    <w:rsid w:val="00DE74E2"/>
    <w:rsid w:val="00DF0789"/>
    <w:rsid w:val="00DF1979"/>
    <w:rsid w:val="00E00189"/>
    <w:rsid w:val="00E01405"/>
    <w:rsid w:val="00E01E0D"/>
    <w:rsid w:val="00E0425A"/>
    <w:rsid w:val="00E05390"/>
    <w:rsid w:val="00E072AD"/>
    <w:rsid w:val="00E15AB0"/>
    <w:rsid w:val="00E22C1E"/>
    <w:rsid w:val="00E36708"/>
    <w:rsid w:val="00E40DDC"/>
    <w:rsid w:val="00E42D26"/>
    <w:rsid w:val="00E469D2"/>
    <w:rsid w:val="00E519B4"/>
    <w:rsid w:val="00E55924"/>
    <w:rsid w:val="00E56B1C"/>
    <w:rsid w:val="00E65C9B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55D1"/>
    <w:rsid w:val="00EA6AD7"/>
    <w:rsid w:val="00EC1AE3"/>
    <w:rsid w:val="00EC2DE6"/>
    <w:rsid w:val="00EC79D4"/>
    <w:rsid w:val="00ED1927"/>
    <w:rsid w:val="00ED3C81"/>
    <w:rsid w:val="00ED4D46"/>
    <w:rsid w:val="00ED7820"/>
    <w:rsid w:val="00EE2A18"/>
    <w:rsid w:val="00EE6819"/>
    <w:rsid w:val="00EE6D26"/>
    <w:rsid w:val="00F051E4"/>
    <w:rsid w:val="00F0584F"/>
    <w:rsid w:val="00F063D4"/>
    <w:rsid w:val="00F15864"/>
    <w:rsid w:val="00F16046"/>
    <w:rsid w:val="00F20684"/>
    <w:rsid w:val="00F20AB1"/>
    <w:rsid w:val="00F33CBF"/>
    <w:rsid w:val="00F431E0"/>
    <w:rsid w:val="00F45854"/>
    <w:rsid w:val="00F514F6"/>
    <w:rsid w:val="00F57040"/>
    <w:rsid w:val="00F57C75"/>
    <w:rsid w:val="00F63126"/>
    <w:rsid w:val="00F641BE"/>
    <w:rsid w:val="00F65B94"/>
    <w:rsid w:val="00F76EEF"/>
    <w:rsid w:val="00F824B9"/>
    <w:rsid w:val="00F83EE1"/>
    <w:rsid w:val="00F84D95"/>
    <w:rsid w:val="00F870FD"/>
    <w:rsid w:val="00F87E2F"/>
    <w:rsid w:val="00F906A6"/>
    <w:rsid w:val="00F911E5"/>
    <w:rsid w:val="00F9576D"/>
    <w:rsid w:val="00F97A66"/>
    <w:rsid w:val="00FA25AB"/>
    <w:rsid w:val="00FA4C58"/>
    <w:rsid w:val="00FB3C39"/>
    <w:rsid w:val="00FC035F"/>
    <w:rsid w:val="00FC412B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30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5F4DD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5F4DD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537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4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31A1908-64CA-4864-96B4-BA76A49BE3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207</Words>
  <Characters>1183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Yliana</cp:lastModifiedBy>
  <cp:revision>5</cp:revision>
  <cp:lastPrinted>2018-02-05T13:31:00Z</cp:lastPrinted>
  <dcterms:created xsi:type="dcterms:W3CDTF">2018-06-04T06:51:00Z</dcterms:created>
  <dcterms:modified xsi:type="dcterms:W3CDTF">2019-01-11T13:12:00Z</dcterms:modified>
</cp:coreProperties>
</file>